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B23FB" w:rsidRPr="006B13FB" w:rsidRDefault="000B23FB" w:rsidP="000B23FB">
      <w:pPr>
        <w:jc w:val="left"/>
        <w:rPr>
          <w:rFonts w:ascii="Arial" w:hAnsi="Arial" w:cs="Arial"/>
          <w:b/>
          <w:lang w:val="sl-SI"/>
        </w:rPr>
      </w:pPr>
    </w:p>
    <w:p w:rsidR="00BA00DD" w:rsidRPr="006B13FB" w:rsidRDefault="00BA00DD" w:rsidP="00BA00DD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6B13FB">
        <w:rPr>
          <w:rFonts w:ascii="Arial" w:hAnsi="Arial" w:cs="Arial"/>
          <w:b/>
          <w:sz w:val="24"/>
          <w:szCs w:val="24"/>
        </w:rPr>
        <w:t>PODATKI O PARTNERJU VODILNEGA PARTNERJA PONUDNIKA</w:t>
      </w:r>
    </w:p>
    <w:p w:rsidR="00BA00DD" w:rsidRPr="006B13FB" w:rsidRDefault="00BA00DD" w:rsidP="00BA00DD">
      <w:pPr>
        <w:pStyle w:val="HTML-oblikovano"/>
        <w:jc w:val="center"/>
        <w:rPr>
          <w:rFonts w:ascii="Arial" w:hAnsi="Arial" w:cs="Arial"/>
          <w:sz w:val="20"/>
          <w:szCs w:val="20"/>
        </w:rPr>
      </w:pPr>
      <w:r w:rsidRPr="006B13FB">
        <w:rPr>
          <w:rFonts w:ascii="Arial" w:hAnsi="Arial" w:cs="Arial"/>
          <w:b/>
          <w:sz w:val="24"/>
          <w:szCs w:val="24"/>
        </w:rPr>
        <w:t>(v primeru skupne ponudbe)</w:t>
      </w:r>
    </w:p>
    <w:p w:rsidR="00BA00DD" w:rsidRPr="006B13FB" w:rsidRDefault="00BA00DD" w:rsidP="00BA00DD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:rsidR="00BA00DD" w:rsidRPr="006B13FB" w:rsidRDefault="00BA00DD" w:rsidP="00BA00DD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:rsidR="00BA00DD" w:rsidRPr="006B13FB" w:rsidRDefault="00BA00DD" w:rsidP="00BA00DD">
      <w:pPr>
        <w:spacing w:line="240" w:lineRule="exact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 xml:space="preserve">V zvezi z javnim naročilom z naročnikovo oznako </w:t>
      </w:r>
      <w:r w:rsidR="00C70CFC" w:rsidRPr="006B13FB">
        <w:rPr>
          <w:rFonts w:ascii="Arial" w:hAnsi="Arial" w:cs="Arial"/>
          <w:b/>
          <w:lang w:val="sl-SI"/>
        </w:rPr>
        <w:t>4300-9/2021</w:t>
      </w:r>
      <w:r w:rsidRPr="006B13FB">
        <w:rPr>
          <w:rFonts w:ascii="Arial" w:hAnsi="Arial" w:cs="Arial"/>
          <w:lang w:val="sl-SI"/>
        </w:rPr>
        <w:t xml:space="preserve">, katerega predmet je </w:t>
      </w:r>
      <w:r w:rsidR="00C70CFC" w:rsidRPr="006B13FB">
        <w:rPr>
          <w:rFonts w:ascii="Arial" w:hAnsi="Arial" w:cs="Arial"/>
          <w:b/>
          <w:bCs/>
          <w:lang w:val="sl-SI"/>
        </w:rPr>
        <w:t>izgradnja novega informacijskega sistema – »Sistem tožilski Vpisniki«</w:t>
      </w:r>
      <w:r w:rsidRPr="006B13FB">
        <w:rPr>
          <w:rFonts w:ascii="Arial" w:hAnsi="Arial" w:cs="Arial"/>
          <w:lang w:val="sl-SI"/>
        </w:rPr>
        <w:t>,</w:t>
      </w:r>
      <w:r w:rsidRPr="006B13FB">
        <w:rPr>
          <w:rFonts w:ascii="Arial" w:hAnsi="Arial" w:cs="Arial"/>
          <w:b/>
          <w:bCs/>
          <w:lang w:val="sl-SI"/>
        </w:rPr>
        <w:t xml:space="preserve"> </w:t>
      </w:r>
      <w:r w:rsidRPr="006B13FB">
        <w:rPr>
          <w:rFonts w:ascii="Arial" w:hAnsi="Arial" w:cs="Arial"/>
          <w:lang w:val="sl-SI"/>
        </w:rPr>
        <w:t>navajamo podatke o partnerju vodilnega ponudnika, kot sledi:</w:t>
      </w:r>
    </w:p>
    <w:p w:rsidR="00BA00DD" w:rsidRPr="006B13FB" w:rsidRDefault="00BA00DD" w:rsidP="00BA00DD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C70CFC" w:rsidRPr="006B13FB" w:rsidRDefault="00C70CFC" w:rsidP="00C70CFC">
      <w:pPr>
        <w:rPr>
          <w:rFonts w:ascii="Arial" w:hAnsi="Arial" w:cs="Arial"/>
          <w:b/>
          <w:lang w:val="sl-SI"/>
        </w:rPr>
      </w:pPr>
    </w:p>
    <w:p w:rsidR="00C70CFC" w:rsidRPr="006B13FB" w:rsidRDefault="00C70CFC" w:rsidP="00C70CFC">
      <w:pPr>
        <w:spacing w:line="260" w:lineRule="exact"/>
        <w:rPr>
          <w:rFonts w:ascii="Arial" w:hAnsi="Arial" w:cs="Arial"/>
          <w:i/>
          <w:lang w:val="sl-SI"/>
        </w:rPr>
      </w:pPr>
      <w:r w:rsidRPr="006B13FB">
        <w:rPr>
          <w:rFonts w:ascii="Arial" w:hAnsi="Arial" w:cs="Arial"/>
          <w:i/>
          <w:lang w:val="sl-SI"/>
        </w:rPr>
        <w:t>Obrazec je treba izpolniti v primeru sodelovanja z enim ali več partnerji (za vsakega posebej).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5154"/>
      </w:tblGrid>
      <w:tr w:rsidR="00C70CFC" w:rsidRPr="006B13FB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6B13FB">
              <w:rPr>
                <w:rFonts w:ascii="Arial" w:hAnsi="Arial" w:cs="Arial"/>
                <w:b/>
                <w:bCs/>
                <w:lang w:val="sl-SI"/>
              </w:rPr>
              <w:t>Partner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0"/>
          </w:p>
        </w:tc>
      </w:tr>
      <w:tr w:rsidR="00C70CFC" w:rsidRPr="006B13FB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6B13FB">
              <w:rPr>
                <w:rFonts w:ascii="Arial" w:hAnsi="Arial" w:cs="Arial"/>
                <w:b/>
                <w:bCs/>
                <w:lang w:val="sl-SI"/>
              </w:rPr>
              <w:t>Sedež partnerja</w:t>
            </w:r>
          </w:p>
        </w:tc>
        <w:tc>
          <w:tcPr>
            <w:tcW w:w="5154" w:type="dxa"/>
            <w:shd w:val="clear" w:color="auto" w:fill="auto"/>
            <w:vAlign w:val="center"/>
          </w:tcPr>
          <w:p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" w:name="Besedilo13"/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1"/>
          </w:p>
        </w:tc>
      </w:tr>
      <w:tr w:rsidR="00C70CFC" w:rsidRPr="006B13FB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6B13FB">
              <w:rPr>
                <w:rFonts w:ascii="Arial" w:hAnsi="Arial" w:cs="Arial"/>
                <w:b/>
                <w:lang w:val="sl-SI"/>
              </w:rPr>
              <w:t>ID številka za DDV</w:t>
            </w:r>
          </w:p>
        </w:tc>
        <w:tc>
          <w:tcPr>
            <w:tcW w:w="5154" w:type="dxa"/>
            <w:shd w:val="clear" w:color="auto" w:fill="auto"/>
            <w:vAlign w:val="center"/>
          </w:tcPr>
          <w:p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C70CFC" w:rsidRPr="006B13FB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6B13FB">
              <w:rPr>
                <w:rFonts w:ascii="Arial" w:hAnsi="Arial" w:cs="Arial"/>
                <w:b/>
                <w:bCs/>
                <w:lang w:val="sl-SI"/>
              </w:rPr>
              <w:t>Matična številka</w:t>
            </w:r>
          </w:p>
        </w:tc>
        <w:tc>
          <w:tcPr>
            <w:tcW w:w="5154" w:type="dxa"/>
            <w:shd w:val="clear" w:color="auto" w:fill="auto"/>
            <w:vAlign w:val="center"/>
          </w:tcPr>
          <w:p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C70CFC" w:rsidRPr="006B13FB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6B13FB">
              <w:rPr>
                <w:rFonts w:ascii="Arial" w:hAnsi="Arial" w:cs="Arial"/>
                <w:b/>
                <w:lang w:val="sl-SI"/>
              </w:rPr>
              <w:t>Transakcijski račun</w:t>
            </w:r>
          </w:p>
        </w:tc>
        <w:tc>
          <w:tcPr>
            <w:tcW w:w="5154" w:type="dxa"/>
            <w:shd w:val="clear" w:color="auto" w:fill="auto"/>
            <w:vAlign w:val="center"/>
          </w:tcPr>
          <w:p w:rsidR="00C70CFC" w:rsidRPr="006B13FB" w:rsidRDefault="00C70CFC" w:rsidP="006F6A31">
            <w:pPr>
              <w:rPr>
                <w:rFonts w:ascii="Arial" w:hAnsi="Arial" w:cs="Arial"/>
                <w:lang w:val="sl-SI"/>
              </w:rPr>
            </w:pPr>
            <w:r w:rsidRPr="006B13FB">
              <w:rPr>
                <w:rFonts w:ascii="Arial" w:hAnsi="Arial" w:cs="Arial"/>
                <w:lang w:val="sl-SI"/>
              </w:rPr>
              <w:t xml:space="preserve">Številka: 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lang w:val="sl-SI"/>
              </w:rPr>
              <w:t xml:space="preserve">Odprt pri: 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C70CFC" w:rsidRPr="006B13FB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:rsidR="00C70CFC" w:rsidRPr="006B13FB" w:rsidRDefault="00C70CFC" w:rsidP="006F6A31">
            <w:pPr>
              <w:rPr>
                <w:rFonts w:ascii="Arial" w:hAnsi="Arial" w:cs="Arial"/>
                <w:bCs/>
                <w:i/>
                <w:iCs/>
                <w:lang w:val="sl-SI"/>
              </w:rPr>
            </w:pPr>
            <w:r w:rsidRPr="006B13FB">
              <w:rPr>
                <w:rFonts w:ascii="Arial" w:hAnsi="Arial" w:cs="Arial"/>
                <w:b/>
                <w:lang w:val="sl-SI"/>
              </w:rPr>
              <w:t xml:space="preserve">Datum sklenitve </w:t>
            </w:r>
            <w:proofErr w:type="spellStart"/>
            <w:r w:rsidRPr="006B13FB">
              <w:rPr>
                <w:rFonts w:ascii="Arial" w:hAnsi="Arial" w:cs="Arial"/>
                <w:b/>
                <w:lang w:val="sl-SI"/>
              </w:rPr>
              <w:t>konzorcijske</w:t>
            </w:r>
            <w:proofErr w:type="spellEnd"/>
            <w:r w:rsidRPr="006B13FB">
              <w:rPr>
                <w:rFonts w:ascii="Arial" w:hAnsi="Arial" w:cs="Arial"/>
                <w:b/>
                <w:lang w:val="sl-SI"/>
              </w:rPr>
              <w:t xml:space="preserve"> pogodbe </w:t>
            </w:r>
          </w:p>
        </w:tc>
        <w:tc>
          <w:tcPr>
            <w:tcW w:w="5154" w:type="dxa"/>
            <w:shd w:val="clear" w:color="auto" w:fill="auto"/>
            <w:vAlign w:val="center"/>
          </w:tcPr>
          <w:p w:rsidR="00C70CFC" w:rsidRPr="006B13FB" w:rsidRDefault="00C70CFC" w:rsidP="006F6A31">
            <w:pPr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6B13FB">
              <w:rPr>
                <w:rFonts w:ascii="Arial" w:hAnsi="Arial" w:cs="Arial"/>
                <w:bCs/>
                <w:lang w:val="sl-SI"/>
              </w:rPr>
              <w:t xml:space="preserve"> </w:t>
            </w:r>
          </w:p>
          <w:p w:rsidR="00C70CFC" w:rsidRPr="006B13FB" w:rsidRDefault="00C70CFC" w:rsidP="006F6A31">
            <w:pPr>
              <w:rPr>
                <w:rFonts w:ascii="Arial" w:hAnsi="Arial" w:cs="Arial"/>
                <w:bCs/>
                <w:i/>
                <w:iCs/>
                <w:lang w:val="sl-SI"/>
              </w:rPr>
            </w:pPr>
            <w:r w:rsidRPr="006B13FB">
              <w:rPr>
                <w:rFonts w:ascii="Arial" w:hAnsi="Arial" w:cs="Arial"/>
                <w:bCs/>
                <w:i/>
                <w:iCs/>
                <w:lang w:val="sl-SI"/>
              </w:rPr>
              <w:t>(</w:t>
            </w:r>
            <w:proofErr w:type="spellStart"/>
            <w:r w:rsidRPr="006B13FB">
              <w:rPr>
                <w:rFonts w:ascii="Arial" w:hAnsi="Arial" w:cs="Arial"/>
                <w:bCs/>
                <w:i/>
                <w:iCs/>
                <w:lang w:val="sl-SI"/>
              </w:rPr>
              <w:t>konzorcijska</w:t>
            </w:r>
            <w:proofErr w:type="spellEnd"/>
            <w:r w:rsidRPr="006B13FB">
              <w:rPr>
                <w:rFonts w:ascii="Arial" w:hAnsi="Arial" w:cs="Arial"/>
                <w:bCs/>
                <w:i/>
                <w:iCs/>
                <w:lang w:val="sl-SI"/>
              </w:rPr>
              <w:t xml:space="preserve"> pogodba mora biti priložena ponudbi)</w:t>
            </w:r>
          </w:p>
        </w:tc>
      </w:tr>
    </w:tbl>
    <w:p w:rsidR="00C70CFC" w:rsidRPr="006B13FB" w:rsidRDefault="00C70CFC" w:rsidP="00C70CFC">
      <w:pPr>
        <w:spacing w:line="360" w:lineRule="auto"/>
        <w:rPr>
          <w:rFonts w:ascii="Arial" w:hAnsi="Arial" w:cs="Arial"/>
          <w:lang w:val="sl-SI"/>
        </w:rPr>
      </w:pPr>
    </w:p>
    <w:p w:rsidR="00C70CFC" w:rsidRPr="006B13FB" w:rsidRDefault="00C70CFC" w:rsidP="00C70CFC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  <w:r w:rsidRPr="006B13FB">
        <w:rPr>
          <w:rFonts w:ascii="Arial" w:hAnsi="Arial" w:cs="Arial"/>
          <w:b/>
          <w:bCs/>
          <w:sz w:val="28"/>
          <w:szCs w:val="28"/>
          <w:lang w:val="sl-SI"/>
        </w:rPr>
        <w:t>IZJAVA</w:t>
      </w:r>
    </w:p>
    <w:p w:rsidR="00C70CFC" w:rsidRPr="006B13FB" w:rsidRDefault="00C70CFC" w:rsidP="00C70CFC">
      <w:pPr>
        <w:spacing w:line="260" w:lineRule="exact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>I</w:t>
      </w:r>
      <w:r w:rsidRPr="006B13FB">
        <w:rPr>
          <w:rFonts w:ascii="Arial" w:hAnsi="Arial" w:cs="Arial"/>
          <w:lang w:val="sl-SI"/>
        </w:rPr>
        <w:t>zjavljamo, da</w:t>
      </w:r>
      <w:r w:rsidRPr="006B13FB">
        <w:rPr>
          <w:rFonts w:ascii="Arial" w:hAnsi="Arial" w:cs="Arial"/>
          <w:lang w:val="sl-SI"/>
        </w:rPr>
        <w:t xml:space="preserve"> </w:t>
      </w:r>
      <w:r w:rsidRPr="006B13FB">
        <w:rPr>
          <w:rFonts w:ascii="Arial" w:hAnsi="Arial" w:cs="Arial"/>
          <w:lang w:val="sl-SI"/>
        </w:rPr>
        <w:t>naša družba (gospodarski subjekt) ni povezana s funkcionarjem</w:t>
      </w:r>
      <w:r w:rsidRPr="006B13FB">
        <w:rPr>
          <w:rStyle w:val="Sprotnaopomba-sklic"/>
          <w:rFonts w:ascii="Arial" w:hAnsi="Arial" w:cs="Arial"/>
          <w:lang w:val="sl-SI"/>
        </w:rPr>
        <w:footnoteReference w:id="1"/>
      </w:r>
      <w:r w:rsidRPr="006B13FB">
        <w:rPr>
          <w:rFonts w:ascii="Arial" w:hAnsi="Arial" w:cs="Arial"/>
          <w:lang w:val="sl-SI"/>
        </w:rPr>
        <w:t xml:space="preserve"> in po našem vedenju ni  povezana z družinskim članom funkcionarja na način, določen v prvem odstavku 35. člena </w:t>
      </w:r>
      <w:r w:rsidR="006B13FB" w:rsidRPr="006B13FB">
        <w:rPr>
          <w:rFonts w:ascii="Arial" w:hAnsi="Arial" w:cs="Arial"/>
          <w:lang w:val="sl-SI"/>
        </w:rPr>
        <w:t>Zakona o integriteti in preprečevanju korupcije (Uradni list RS, št. 69/11 – uradno prečiščeno besedilo in 158/20</w:t>
      </w:r>
      <w:r w:rsidR="006B13FB" w:rsidRPr="006B13FB">
        <w:rPr>
          <w:rFonts w:ascii="Arial" w:hAnsi="Arial" w:cs="Arial"/>
          <w:shd w:val="clear" w:color="auto" w:fill="FFFFFF"/>
          <w:lang w:val="sl-SI"/>
        </w:rPr>
        <w:t xml:space="preserve">; </w:t>
      </w:r>
      <w:proofErr w:type="spellStart"/>
      <w:r w:rsidR="006B13FB" w:rsidRPr="006B13FB">
        <w:rPr>
          <w:rFonts w:ascii="Arial" w:hAnsi="Arial" w:cs="Arial"/>
          <w:lang w:val="sl-SI"/>
        </w:rPr>
        <w:t>ZIntPK</w:t>
      </w:r>
      <w:proofErr w:type="spellEnd"/>
      <w:r w:rsidR="006B13FB" w:rsidRPr="006B13FB">
        <w:rPr>
          <w:rFonts w:ascii="Arial" w:hAnsi="Arial" w:cs="Arial"/>
          <w:lang w:val="sl-SI"/>
        </w:rPr>
        <w:t>)</w:t>
      </w:r>
      <w:r w:rsidRPr="006B13FB">
        <w:rPr>
          <w:rFonts w:ascii="Arial" w:hAnsi="Arial" w:cs="Arial"/>
          <w:lang w:val="sl-SI"/>
        </w:rPr>
        <w:t>.</w:t>
      </w:r>
    </w:p>
    <w:p w:rsidR="00C70CFC" w:rsidRPr="006B13FB" w:rsidRDefault="00C70CFC" w:rsidP="00C70CFC">
      <w:pPr>
        <w:spacing w:line="260" w:lineRule="exact"/>
        <w:ind w:left="360"/>
        <w:rPr>
          <w:rFonts w:ascii="Arial" w:hAnsi="Arial" w:cs="Arial"/>
          <w:lang w:val="sl-SI"/>
        </w:rPr>
      </w:pPr>
    </w:p>
    <w:p w:rsidR="00C70CFC" w:rsidRPr="006B13FB" w:rsidRDefault="00C70CFC" w:rsidP="00C70CFC">
      <w:pPr>
        <w:spacing w:line="260" w:lineRule="exact"/>
        <w:rPr>
          <w:rFonts w:ascii="Arial" w:hAnsi="Arial" w:cs="Arial"/>
          <w:lang w:val="sl-SI"/>
        </w:rPr>
      </w:pPr>
      <w:bookmarkStart w:id="2" w:name="_GoBack"/>
      <w:bookmarkEnd w:id="2"/>
    </w:p>
    <w:p w:rsidR="00C70CFC" w:rsidRPr="006B13FB" w:rsidRDefault="00C70CFC" w:rsidP="00C70CFC">
      <w:pPr>
        <w:spacing w:line="260" w:lineRule="exact"/>
        <w:rPr>
          <w:rFonts w:ascii="Arial" w:hAnsi="Arial" w:cs="Arial"/>
          <w:lang w:val="sl-SI"/>
        </w:rPr>
      </w:pPr>
    </w:p>
    <w:p w:rsidR="00C70CFC" w:rsidRPr="006B13FB" w:rsidRDefault="00C70CFC" w:rsidP="00C70CFC">
      <w:pPr>
        <w:spacing w:line="360" w:lineRule="auto"/>
        <w:ind w:left="708" w:hanging="705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>Datum:</w:t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  <w:t xml:space="preserve">Ime in priimek podpisnika partnerja:  </w:t>
      </w:r>
    </w:p>
    <w:p w:rsidR="00C70CFC" w:rsidRPr="006B13FB" w:rsidRDefault="00C70CFC" w:rsidP="00C70CFC">
      <w:pPr>
        <w:spacing w:line="360" w:lineRule="auto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 xml:space="preserve">Kraj: </w:t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</w:p>
    <w:p w:rsidR="00C70CFC" w:rsidRPr="006B13FB" w:rsidRDefault="00C70CFC" w:rsidP="00C70CFC">
      <w:pPr>
        <w:spacing w:line="360" w:lineRule="auto"/>
        <w:ind w:left="3540" w:firstLine="708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>Funkcija podpisnika v gospodarskem subjektu:</w:t>
      </w:r>
      <w:r w:rsidRPr="006B13FB">
        <w:rPr>
          <w:rFonts w:ascii="Arial" w:hAnsi="Arial" w:cs="Arial"/>
          <w:bCs/>
          <w:lang w:val="sl-SI"/>
        </w:rPr>
        <w:t xml:space="preserve"> </w:t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</w:p>
    <w:p w:rsidR="00C70CFC" w:rsidRPr="006B13FB" w:rsidRDefault="00C70CFC" w:rsidP="00C70CFC">
      <w:pPr>
        <w:spacing w:line="360" w:lineRule="auto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  <w:t>Podpis:</w:t>
      </w:r>
      <w:r w:rsidRPr="006B13FB">
        <w:rPr>
          <w:rFonts w:ascii="Arial" w:hAnsi="Arial" w:cs="Arial"/>
          <w:bCs/>
          <w:lang w:val="sl-SI"/>
        </w:rPr>
        <w:t xml:space="preserve"> </w:t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  <w:r w:rsidRPr="006B13FB">
        <w:rPr>
          <w:rFonts w:ascii="Arial" w:hAnsi="Arial" w:cs="Arial"/>
          <w:bCs/>
          <w:lang w:val="sl-SI"/>
        </w:rPr>
        <w:t xml:space="preserve"> </w:t>
      </w:r>
    </w:p>
    <w:p w:rsidR="00E15521" w:rsidRPr="006B13FB" w:rsidRDefault="00BA00DD" w:rsidP="00BA00DD">
      <w:pPr>
        <w:pStyle w:val="HTML-oblikovano"/>
        <w:jc w:val="center"/>
      </w:pPr>
      <w:r w:rsidRPr="006B13FB">
        <w:rPr>
          <w:rFonts w:ascii="Arial" w:hAnsi="Arial" w:cs="Arial"/>
          <w:sz w:val="20"/>
          <w:szCs w:val="20"/>
        </w:rPr>
        <w:tab/>
      </w:r>
    </w:p>
    <w:sectPr w:rsidR="00E15521" w:rsidRPr="006B13FB" w:rsidSect="000B23FB">
      <w:headerReference w:type="default" r:id="rId7"/>
      <w:footerReference w:type="default" r:id="rId8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4B65" w:rsidRDefault="00834B65">
      <w:r>
        <w:separator/>
      </w:r>
    </w:p>
  </w:endnote>
  <w:endnote w:type="continuationSeparator" w:id="0">
    <w:p w:rsidR="00834B65" w:rsidRDefault="00834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7EB" w:rsidRDefault="007357EB">
    <w:pPr>
      <w:pStyle w:val="Noga"/>
    </w:pPr>
  </w:p>
  <w:p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4B65" w:rsidRDefault="00834B65">
      <w:r>
        <w:separator/>
      </w:r>
    </w:p>
  </w:footnote>
  <w:footnote w:type="continuationSeparator" w:id="0">
    <w:p w:rsidR="00834B65" w:rsidRDefault="00834B65">
      <w:r>
        <w:continuationSeparator/>
      </w:r>
    </w:p>
  </w:footnote>
  <w:footnote w:id="1">
    <w:p w:rsidR="00C70CFC" w:rsidRPr="006267D4" w:rsidRDefault="00C70CFC" w:rsidP="00C70CFC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Funkcionarji naročnika so: mag. Lilijana Kozlovič, Matic Zupan, Zlatko Ratej.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7EB" w:rsidRDefault="00F579D0">
    <w:pPr>
      <w:rPr>
        <w:lang w:val="sl-SI" w:eastAsia="sl-SI"/>
      </w:rPr>
    </w:pPr>
    <w:r>
      <w:rPr>
        <w:noProof/>
        <w:lang w:val="sl-SI" w:eastAsia="sl-SI"/>
      </w:rPr>
      <w:drawing>
        <wp:anchor distT="0" distB="0" distL="114935" distR="114935" simplePos="0" relativeHeight="251657728" behindDoc="1" locked="0" layoutInCell="1" allowOverlap="1">
          <wp:simplePos x="0" y="0"/>
          <wp:positionH relativeFrom="margin">
            <wp:posOffset>-5080</wp:posOffset>
          </wp:positionH>
          <wp:positionV relativeFrom="paragraph">
            <wp:posOffset>-190500</wp:posOffset>
          </wp:positionV>
          <wp:extent cx="5721985" cy="907415"/>
          <wp:effectExtent l="0" t="0" r="0" b="0"/>
          <wp:wrapSquare wrapText="bothSides"/>
          <wp:docPr id="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1985" cy="907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B5969" w:rsidRPr="001A5441" w:rsidRDefault="00A83E28" w:rsidP="00FB5969">
    <w:pPr>
      <w:pStyle w:val="Glava"/>
      <w:jc w:val="right"/>
      <w:rPr>
        <w:rFonts w:ascii="Arial" w:hAnsi="Arial" w:cs="Arial"/>
      </w:rPr>
    </w:pPr>
    <w:r>
      <w:rPr>
        <w:rFonts w:ascii="Arial" w:hAnsi="Arial" w:cs="Arial"/>
        <w:lang w:val="sl-SI"/>
      </w:rPr>
      <w:t>O</w:t>
    </w:r>
    <w:r w:rsidR="00AF5E6A">
      <w:rPr>
        <w:rFonts w:ascii="Arial" w:hAnsi="Arial" w:cs="Arial"/>
        <w:lang w:val="sl-SI"/>
      </w:rPr>
      <w:t>brazec »Podatki o partnerju«</w:t>
    </w:r>
  </w:p>
  <w:p w:rsidR="007357EB" w:rsidRDefault="007357E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34DE3"/>
    <w:rsid w:val="00060336"/>
    <w:rsid w:val="000B23FB"/>
    <w:rsid w:val="000C04AD"/>
    <w:rsid w:val="00127916"/>
    <w:rsid w:val="001C4F06"/>
    <w:rsid w:val="001E1CA0"/>
    <w:rsid w:val="001E2D3C"/>
    <w:rsid w:val="001F33CE"/>
    <w:rsid w:val="00255D14"/>
    <w:rsid w:val="00262D9F"/>
    <w:rsid w:val="002E7F22"/>
    <w:rsid w:val="003607B2"/>
    <w:rsid w:val="00430578"/>
    <w:rsid w:val="004611D6"/>
    <w:rsid w:val="0047312D"/>
    <w:rsid w:val="00500F76"/>
    <w:rsid w:val="00533666"/>
    <w:rsid w:val="00535389"/>
    <w:rsid w:val="005463BA"/>
    <w:rsid w:val="005629A1"/>
    <w:rsid w:val="005B3B84"/>
    <w:rsid w:val="005D067B"/>
    <w:rsid w:val="00620C27"/>
    <w:rsid w:val="006526E6"/>
    <w:rsid w:val="006B13FB"/>
    <w:rsid w:val="007357EB"/>
    <w:rsid w:val="00761915"/>
    <w:rsid w:val="00834B65"/>
    <w:rsid w:val="00857F77"/>
    <w:rsid w:val="008C07FB"/>
    <w:rsid w:val="008E05DD"/>
    <w:rsid w:val="0090040C"/>
    <w:rsid w:val="00911CE4"/>
    <w:rsid w:val="009873CA"/>
    <w:rsid w:val="009A6CF5"/>
    <w:rsid w:val="009B0716"/>
    <w:rsid w:val="009F1874"/>
    <w:rsid w:val="00A42D66"/>
    <w:rsid w:val="00A7112C"/>
    <w:rsid w:val="00A83E28"/>
    <w:rsid w:val="00AC29AF"/>
    <w:rsid w:val="00AC4040"/>
    <w:rsid w:val="00AF5E6A"/>
    <w:rsid w:val="00B016BC"/>
    <w:rsid w:val="00B375B2"/>
    <w:rsid w:val="00B543EA"/>
    <w:rsid w:val="00B92D82"/>
    <w:rsid w:val="00BA00DD"/>
    <w:rsid w:val="00BB60DD"/>
    <w:rsid w:val="00BF5C42"/>
    <w:rsid w:val="00C12DF2"/>
    <w:rsid w:val="00C70CFC"/>
    <w:rsid w:val="00CA0887"/>
    <w:rsid w:val="00CE718D"/>
    <w:rsid w:val="00D257F2"/>
    <w:rsid w:val="00D46ED7"/>
    <w:rsid w:val="00E15521"/>
    <w:rsid w:val="00E872EE"/>
    <w:rsid w:val="00E9179D"/>
    <w:rsid w:val="00EA3E52"/>
    <w:rsid w:val="00EB1ACD"/>
    <w:rsid w:val="00F579D0"/>
    <w:rsid w:val="00FB5969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7B55B67A"/>
  <w15:chartTrackingRefBased/>
  <w15:docId w15:val="{44293666-7A36-45FA-A3F1-A7F12AE7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FB5969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47312D"/>
    <w:rPr>
      <w:rFonts w:ascii="Calibri" w:hAnsi="Calibri"/>
      <w:lang w:val="en-US" w:eastAsia="zh-CN"/>
    </w:rPr>
  </w:style>
  <w:style w:type="paragraph" w:styleId="Sprotnaopomba-besedilo">
    <w:name w:val="footnote text"/>
    <w:basedOn w:val="Navaden"/>
    <w:link w:val="Sprotnaopomba-besediloZnak"/>
    <w:rsid w:val="00C70CFC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C70CFC"/>
  </w:style>
  <w:style w:type="character" w:styleId="Sprotnaopomba-sklic">
    <w:name w:val="footnote reference"/>
    <w:basedOn w:val="Privzetapisavaodstavka"/>
    <w:rsid w:val="00C70C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38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8</cp:revision>
  <cp:lastPrinted>2014-06-19T09:00:00Z</cp:lastPrinted>
  <dcterms:created xsi:type="dcterms:W3CDTF">2020-09-11T08:15:00Z</dcterms:created>
  <dcterms:modified xsi:type="dcterms:W3CDTF">2021-04-28T08:10:00Z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